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04138" w14:textId="77777777" w:rsidR="00B32057" w:rsidRPr="00143942" w:rsidRDefault="00B32057" w:rsidP="00B32057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0612DA70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C52AD0B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2AC534DF" w14:textId="77777777" w:rsidR="00B32057" w:rsidRPr="00376F44" w:rsidRDefault="00B32057" w:rsidP="00B32057">
      <w:pPr>
        <w:rPr>
          <w:rFonts w:asciiTheme="minorHAnsi" w:hAnsiTheme="minorHAnsi" w:cstheme="minorHAnsi"/>
          <w:sz w:val="16"/>
          <w:szCs w:val="16"/>
          <w:u w:val="single"/>
        </w:rPr>
      </w:pPr>
    </w:p>
    <w:p w14:paraId="6A8A197D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4F00BF61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ABAC673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A5C1E4B" w14:textId="3B71C4E8" w:rsidR="00B32057" w:rsidRDefault="00B32057" w:rsidP="00376F44">
      <w:pPr>
        <w:ind w:right="5954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74FCEE49" w14:textId="77777777" w:rsidR="00006105" w:rsidRDefault="00006105" w:rsidP="00006105">
      <w:pPr>
        <w:ind w:right="5954"/>
        <w:rPr>
          <w:rFonts w:asciiTheme="minorHAnsi" w:hAnsiTheme="minorHAnsi" w:cstheme="minorHAnsi"/>
          <w:i/>
          <w:sz w:val="16"/>
          <w:szCs w:val="16"/>
        </w:rPr>
      </w:pPr>
    </w:p>
    <w:p w14:paraId="264E5D22" w14:textId="77777777" w:rsidR="00006105" w:rsidRDefault="00006105" w:rsidP="00006105">
      <w:pPr>
        <w:ind w:right="5954"/>
        <w:rPr>
          <w:rFonts w:asciiTheme="minorHAnsi" w:hAnsiTheme="minorHAnsi" w:cstheme="minorHAnsi"/>
          <w:i/>
          <w:sz w:val="16"/>
          <w:szCs w:val="16"/>
        </w:rPr>
      </w:pPr>
    </w:p>
    <w:p w14:paraId="2757A982" w14:textId="77777777" w:rsidR="00006105" w:rsidRDefault="00006105" w:rsidP="00006105">
      <w:pPr>
        <w:ind w:right="5954"/>
        <w:rPr>
          <w:rFonts w:asciiTheme="minorHAnsi" w:hAnsiTheme="minorHAnsi" w:cstheme="minorHAnsi"/>
          <w:i/>
          <w:sz w:val="16"/>
          <w:szCs w:val="16"/>
        </w:rPr>
      </w:pPr>
    </w:p>
    <w:p w14:paraId="748F1526" w14:textId="77777777" w:rsidR="00006105" w:rsidRDefault="00006105" w:rsidP="00006105">
      <w:pPr>
        <w:spacing w:after="1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62645DF" w14:textId="77777777" w:rsidR="006975BB" w:rsidRPr="00D846AF" w:rsidRDefault="006975BB" w:rsidP="00630425">
      <w:pPr>
        <w:spacing w:after="6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46A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wykonawcy </w:t>
      </w:r>
    </w:p>
    <w:p w14:paraId="7553540D" w14:textId="77777777" w:rsidR="006975BB" w:rsidRPr="00143942" w:rsidRDefault="006975BB" w:rsidP="0063042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 w:rsidR="008B0967">
        <w:rPr>
          <w:rFonts w:asciiTheme="minorHAnsi" w:hAnsiTheme="minorHAnsi" w:cstheme="minorHAnsi"/>
          <w:b/>
          <w:sz w:val="22"/>
          <w:szCs w:val="24"/>
        </w:rPr>
        <w:t>1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25 ust. 1 ustawy z dnia </w:t>
      </w:r>
      <w:r w:rsidR="008B0967">
        <w:rPr>
          <w:rFonts w:asciiTheme="minorHAnsi" w:hAnsiTheme="minorHAnsi" w:cstheme="minorHAnsi"/>
          <w:b/>
          <w:sz w:val="22"/>
          <w:szCs w:val="24"/>
        </w:rPr>
        <w:t>11 września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20</w:t>
      </w:r>
      <w:r w:rsidR="008B0967">
        <w:rPr>
          <w:rFonts w:asciiTheme="minorHAnsi" w:hAnsiTheme="minorHAnsi" w:cstheme="minorHAnsi"/>
          <w:b/>
          <w:sz w:val="22"/>
          <w:szCs w:val="24"/>
        </w:rPr>
        <w:t>19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18CC60F9" w14:textId="5D3E8E9B" w:rsidR="006975BB" w:rsidRPr="00143942" w:rsidRDefault="006975BB" w:rsidP="00630425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</w:t>
      </w:r>
      <w:proofErr w:type="spellStart"/>
      <w:r w:rsidR="003F635A">
        <w:rPr>
          <w:rFonts w:asciiTheme="minorHAnsi" w:hAnsiTheme="minorHAnsi" w:cstheme="minorHAnsi"/>
          <w:b/>
          <w:sz w:val="22"/>
          <w:szCs w:val="24"/>
        </w:rPr>
        <w:t>Pzp</w:t>
      </w:r>
      <w:proofErr w:type="spellEnd"/>
      <w:r w:rsidRPr="00143942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p w14:paraId="73B0F9CF" w14:textId="77777777" w:rsidR="00252852" w:rsidRPr="00D846AF" w:rsidRDefault="00252852" w:rsidP="00630425">
      <w:pPr>
        <w:spacing w:before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46AF">
        <w:rPr>
          <w:rFonts w:asciiTheme="minorHAnsi" w:hAnsiTheme="minorHAnsi" w:cstheme="minorHAnsi"/>
          <w:b/>
          <w:sz w:val="28"/>
          <w:szCs w:val="28"/>
          <w:u w:val="single"/>
        </w:rPr>
        <w:t>DOTYCZĄCE PRZESŁANEK WYKLUCZENIA Z POSTĘPOWANIA</w:t>
      </w:r>
    </w:p>
    <w:p w14:paraId="676C73BB" w14:textId="77777777" w:rsidR="00252852" w:rsidRDefault="00252852" w:rsidP="00630425">
      <w:pPr>
        <w:spacing w:line="360" w:lineRule="auto"/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75057DF0" w14:textId="77777777" w:rsidR="00320F1B" w:rsidRPr="00320F1B" w:rsidRDefault="00320F1B" w:rsidP="00320F1B">
      <w:pPr>
        <w:spacing w:after="160" w:line="259" w:lineRule="auto"/>
        <w:jc w:val="center"/>
        <w:rPr>
          <w:rFonts w:ascii="Calibri" w:eastAsia="Calibri" w:hAnsi="Calibri" w:cs="Arial"/>
          <w:b/>
          <w:bCs/>
          <w:i/>
          <w:iCs/>
          <w:spacing w:val="-6"/>
          <w:sz w:val="32"/>
          <w:szCs w:val="32"/>
          <w:lang w:eastAsia="en-US"/>
        </w:rPr>
      </w:pPr>
      <w:r w:rsidRPr="00320F1B">
        <w:rPr>
          <w:rFonts w:ascii="Calibri" w:eastAsia="Calibri" w:hAnsi="Calibri" w:cs="Arial"/>
          <w:b/>
          <w:bCs/>
          <w:spacing w:val="-6"/>
          <w:sz w:val="32"/>
          <w:szCs w:val="32"/>
          <w:lang w:eastAsia="en-US"/>
        </w:rPr>
        <w:t>Budowa infrastruktury rowerowej w ciągu ulicy Fordońskiej (na odcinku ul. Wiślana - Sochaczewska) w Bydgoszczy w systemie projektuj i buduj</w:t>
      </w:r>
    </w:p>
    <w:p w14:paraId="6D2153CB" w14:textId="77777777" w:rsidR="00D17C8A" w:rsidRDefault="00D17C8A" w:rsidP="00D17C8A">
      <w:pPr>
        <w:spacing w:after="1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6316E5B" w14:textId="77777777" w:rsidR="00252852" w:rsidRPr="00143942" w:rsidRDefault="00252852" w:rsidP="00630425">
      <w:pPr>
        <w:spacing w:line="360" w:lineRule="auto"/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215A01">
        <w:rPr>
          <w:rFonts w:asciiTheme="minorHAnsi" w:hAnsiTheme="minorHAnsi" w:cstheme="minorHAnsi"/>
          <w:sz w:val="22"/>
          <w:szCs w:val="24"/>
        </w:rPr>
        <w:br/>
      </w:r>
      <w:r w:rsidRPr="00143942">
        <w:rPr>
          <w:rFonts w:asciiTheme="minorHAnsi" w:hAnsiTheme="minorHAnsi" w:cstheme="minorHAnsi"/>
          <w:sz w:val="22"/>
          <w:szCs w:val="24"/>
        </w:rPr>
        <w:t>co następuje:</w:t>
      </w:r>
    </w:p>
    <w:p w14:paraId="0163566E" w14:textId="77777777" w:rsidR="00252852" w:rsidRPr="00A01425" w:rsidRDefault="00252852" w:rsidP="006F0F6A">
      <w:pPr>
        <w:tabs>
          <w:tab w:val="left" w:pos="284"/>
        </w:tabs>
        <w:jc w:val="center"/>
        <w:rPr>
          <w:sz w:val="12"/>
          <w:szCs w:val="12"/>
        </w:rPr>
      </w:pPr>
    </w:p>
    <w:p w14:paraId="5AF7645E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OŚWIADCZENIA DOTYCZĄCE WYKONAWCY:</w:t>
      </w:r>
    </w:p>
    <w:p w14:paraId="5FD26302" w14:textId="77777777" w:rsidR="00252852" w:rsidRPr="00143942" w:rsidRDefault="003D1F2D" w:rsidP="008547F1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że:</w:t>
      </w:r>
    </w:p>
    <w:p w14:paraId="252D2882" w14:textId="4F7E191D" w:rsidR="00252852" w:rsidRPr="00143942" w:rsidRDefault="00252852" w:rsidP="008547F1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 w:rsidR="008B0967">
        <w:rPr>
          <w:rFonts w:asciiTheme="minorHAnsi" w:hAnsiTheme="minorHAnsi" w:cstheme="minorHAnsi"/>
          <w:sz w:val="22"/>
          <w:szCs w:val="22"/>
        </w:rPr>
        <w:t>108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</w:t>
      </w:r>
      <w:r w:rsidR="00F14DEB">
        <w:rPr>
          <w:rFonts w:asciiTheme="minorHAnsi" w:hAnsiTheme="minorHAnsi" w:cstheme="minorHAnsi"/>
          <w:sz w:val="22"/>
          <w:szCs w:val="22"/>
        </w:rPr>
        <w:t>.</w:t>
      </w:r>
      <w:r w:rsidRPr="00143942">
        <w:rPr>
          <w:rFonts w:asciiTheme="minorHAnsi" w:hAnsiTheme="minorHAnsi" w:cstheme="minorHAnsi"/>
          <w:sz w:val="22"/>
          <w:szCs w:val="22"/>
        </w:rPr>
        <w:t xml:space="preserve"> 1 </w:t>
      </w:r>
      <w:proofErr w:type="spellStart"/>
      <w:r w:rsidR="00011AD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3D1F2D" w:rsidRPr="00143942">
        <w:rPr>
          <w:rFonts w:asciiTheme="minorHAnsi" w:hAnsiTheme="minorHAnsi" w:cstheme="minorHAnsi"/>
          <w:sz w:val="22"/>
          <w:szCs w:val="22"/>
        </w:rPr>
        <w:t>;</w:t>
      </w:r>
    </w:p>
    <w:p w14:paraId="5077C277" w14:textId="339659E2" w:rsidR="00252852" w:rsidRPr="00143942" w:rsidRDefault="00252852" w:rsidP="008547F1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nie podlegam wykluczen</w:t>
      </w:r>
      <w:r w:rsidR="00836300" w:rsidRPr="00143942">
        <w:rPr>
          <w:rFonts w:asciiTheme="minorHAnsi" w:hAnsiTheme="minorHAnsi" w:cstheme="minorHAnsi"/>
          <w:sz w:val="22"/>
          <w:szCs w:val="22"/>
        </w:rPr>
        <w:t xml:space="preserve">iu z postępowania na podstawie </w:t>
      </w:r>
      <w:r w:rsidRPr="00143942">
        <w:rPr>
          <w:rFonts w:asciiTheme="minorHAnsi" w:hAnsiTheme="minorHAnsi" w:cstheme="minorHAnsi"/>
          <w:sz w:val="22"/>
          <w:szCs w:val="22"/>
        </w:rPr>
        <w:t xml:space="preserve">art. </w:t>
      </w:r>
      <w:r w:rsidR="00C1460D" w:rsidRPr="00193315">
        <w:rPr>
          <w:rFonts w:asciiTheme="minorHAnsi" w:hAnsiTheme="minorHAnsi" w:cstheme="minorHAnsi"/>
          <w:sz w:val="22"/>
          <w:szCs w:val="22"/>
        </w:rPr>
        <w:t>109</w:t>
      </w:r>
      <w:r w:rsidRPr="00193315">
        <w:rPr>
          <w:rFonts w:asciiTheme="minorHAnsi" w:hAnsiTheme="minorHAnsi" w:cstheme="minorHAnsi"/>
          <w:sz w:val="22"/>
          <w:szCs w:val="22"/>
        </w:rPr>
        <w:t xml:space="preserve"> ust. </w:t>
      </w:r>
      <w:r w:rsidR="00C1460D" w:rsidRPr="00193315">
        <w:rPr>
          <w:rFonts w:asciiTheme="minorHAnsi" w:hAnsiTheme="minorHAnsi" w:cstheme="minorHAnsi"/>
          <w:sz w:val="22"/>
          <w:szCs w:val="22"/>
        </w:rPr>
        <w:t>1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="00FB38F9" w:rsidRPr="00193315">
        <w:rPr>
          <w:rFonts w:asciiTheme="minorHAnsi" w:hAnsiTheme="minorHAnsi" w:cstheme="minorHAnsi"/>
          <w:sz w:val="22"/>
          <w:szCs w:val="22"/>
        </w:rPr>
        <w:t xml:space="preserve">pkt </w:t>
      </w:r>
      <w:r w:rsidR="00C1460D" w:rsidRPr="00193315">
        <w:rPr>
          <w:rFonts w:asciiTheme="minorHAnsi" w:hAnsiTheme="minorHAnsi" w:cstheme="minorHAnsi"/>
          <w:sz w:val="22"/>
          <w:szCs w:val="22"/>
        </w:rPr>
        <w:t>4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11AD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93315">
        <w:rPr>
          <w:rFonts w:asciiTheme="minorHAnsi" w:hAnsiTheme="minorHAnsi" w:cstheme="minorHAnsi"/>
          <w:sz w:val="22"/>
          <w:szCs w:val="22"/>
        </w:rPr>
        <w:t>.</w:t>
      </w:r>
    </w:p>
    <w:p w14:paraId="1A672C31" w14:textId="1F1350E8" w:rsidR="009E6825" w:rsidRPr="002E439C" w:rsidRDefault="009E6825" w:rsidP="008547F1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E439C">
        <w:rPr>
          <w:rFonts w:asciiTheme="minorHAnsi" w:hAnsiTheme="minorHAnsi" w:cstheme="minorHAnsi"/>
          <w:sz w:val="22"/>
          <w:szCs w:val="22"/>
        </w:rPr>
        <w:t>nie podlegam wkluczeniu z postępowania na podstawie okoliczności</w:t>
      </w:r>
      <w:r w:rsidR="002E439C" w:rsidRPr="002E439C">
        <w:rPr>
          <w:rFonts w:asciiTheme="minorHAnsi" w:hAnsiTheme="minorHAnsi" w:cstheme="minorHAnsi"/>
          <w:sz w:val="22"/>
          <w:szCs w:val="22"/>
        </w:rPr>
        <w:t>,</w:t>
      </w:r>
      <w:r w:rsidRPr="002E439C">
        <w:rPr>
          <w:rFonts w:asciiTheme="minorHAnsi" w:hAnsiTheme="minorHAnsi" w:cstheme="minorHAnsi"/>
          <w:sz w:val="22"/>
          <w:szCs w:val="22"/>
        </w:rPr>
        <w:t xml:space="preserve"> o których mowa w art. 7 ust. 1 ustawy z dnia 13 kwietnia 2022 r. o szczególnych rozwiązaniach w zakresie przeciwdziałania wspieraniu agresji na Ukrainę oraz służących ochronie bezpieczeństwa narodowego.</w:t>
      </w:r>
    </w:p>
    <w:p w14:paraId="5B30D509" w14:textId="42A1028F" w:rsidR="00252852" w:rsidRPr="00143942" w:rsidRDefault="00252852" w:rsidP="008547F1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art. ………….…. </w:t>
      </w:r>
      <w:proofErr w:type="spellStart"/>
      <w:r w:rsidR="00011AD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</w:t>
      </w:r>
      <w:r w:rsidR="003D1F2D" w:rsidRPr="00143942">
        <w:rPr>
          <w:rFonts w:asciiTheme="minorHAnsi" w:hAnsiTheme="minorHAnsi" w:cstheme="minorHAnsi"/>
          <w:i/>
          <w:sz w:val="22"/>
          <w:szCs w:val="22"/>
        </w:rPr>
        <w:br/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w art. </w:t>
      </w:r>
      <w:r w:rsidR="00C1460D" w:rsidRPr="00EF3106">
        <w:rPr>
          <w:rFonts w:asciiTheme="minorHAnsi" w:hAnsiTheme="minorHAnsi" w:cstheme="minorHAnsi"/>
          <w:i/>
          <w:sz w:val="22"/>
          <w:szCs w:val="22"/>
        </w:rPr>
        <w:t>108</w:t>
      </w:r>
      <w:r w:rsidRPr="00EF3106">
        <w:rPr>
          <w:rFonts w:asciiTheme="minorHAnsi" w:hAnsiTheme="minorHAnsi" w:cstheme="minorHAnsi"/>
          <w:i/>
          <w:sz w:val="22"/>
          <w:szCs w:val="22"/>
        </w:rPr>
        <w:t xml:space="preserve"> ust. 1</w:t>
      </w:r>
      <w:r w:rsidR="00F14DEB" w:rsidRPr="00EF3106">
        <w:rPr>
          <w:rFonts w:asciiTheme="minorHAnsi" w:hAnsiTheme="minorHAnsi" w:cstheme="minorHAnsi"/>
          <w:i/>
          <w:sz w:val="22"/>
          <w:szCs w:val="22"/>
        </w:rPr>
        <w:t xml:space="preserve"> pkt 1, 2 i 5 lub 6,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 lub </w:t>
      </w:r>
      <w:r w:rsidRPr="00193315">
        <w:rPr>
          <w:rFonts w:asciiTheme="minorHAnsi" w:hAnsiTheme="minorHAnsi" w:cstheme="minorHAnsi"/>
          <w:i/>
          <w:sz w:val="22"/>
          <w:szCs w:val="22"/>
        </w:rPr>
        <w:t>art.</w:t>
      </w:r>
      <w:r w:rsidR="00C1460D" w:rsidRPr="00193315">
        <w:rPr>
          <w:rFonts w:asciiTheme="minorHAnsi" w:hAnsiTheme="minorHAnsi" w:cstheme="minorHAnsi"/>
          <w:i/>
          <w:sz w:val="22"/>
          <w:szCs w:val="22"/>
        </w:rPr>
        <w:t xml:space="preserve"> 109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ust. </w:t>
      </w:r>
      <w:r w:rsidR="002B24A2" w:rsidRPr="00193315">
        <w:rPr>
          <w:rFonts w:asciiTheme="minorHAnsi" w:hAnsiTheme="minorHAnsi" w:cstheme="minorHAnsi"/>
          <w:i/>
          <w:sz w:val="22"/>
          <w:szCs w:val="22"/>
        </w:rPr>
        <w:t>1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pkt </w:t>
      </w:r>
      <w:r w:rsidR="002B24A2" w:rsidRPr="00193315">
        <w:rPr>
          <w:rFonts w:asciiTheme="minorHAnsi" w:hAnsiTheme="minorHAnsi" w:cstheme="minorHAnsi"/>
          <w:i/>
          <w:sz w:val="22"/>
          <w:szCs w:val="22"/>
        </w:rPr>
        <w:t>4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011ADF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193315">
        <w:rPr>
          <w:rFonts w:asciiTheme="minorHAnsi" w:hAnsiTheme="minorHAnsi" w:cstheme="minorHAnsi"/>
          <w:i/>
          <w:sz w:val="22"/>
          <w:szCs w:val="22"/>
        </w:rPr>
        <w:t>).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 xml:space="preserve">Jednocześnie oświadczam, </w:t>
      </w:r>
      <w:r w:rsidR="00B95B57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że w związku z ww. okolicznością, na podstawie art. </w:t>
      </w:r>
      <w:r w:rsidR="001E6BCF">
        <w:rPr>
          <w:rFonts w:asciiTheme="minorHAnsi" w:hAnsiTheme="minorHAnsi" w:cstheme="minorHAnsi"/>
          <w:sz w:val="22"/>
          <w:szCs w:val="22"/>
        </w:rPr>
        <w:t>110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ust. </w:t>
      </w:r>
      <w:r w:rsidR="001E6BCF">
        <w:rPr>
          <w:rFonts w:asciiTheme="minorHAnsi" w:hAnsiTheme="minorHAnsi" w:cstheme="minorHAnsi"/>
          <w:sz w:val="22"/>
          <w:szCs w:val="22"/>
        </w:rPr>
        <w:t>2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11AD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43942">
        <w:rPr>
          <w:rFonts w:asciiTheme="minorHAnsi" w:hAnsiTheme="minorHAnsi" w:cstheme="minorHAnsi"/>
          <w:sz w:val="22"/>
          <w:szCs w:val="22"/>
        </w:rPr>
        <w:t xml:space="preserve"> podjąłem następujące środki naprawcze: 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………………………………………..</w:t>
      </w:r>
      <w:r w:rsidRPr="00143942">
        <w:rPr>
          <w:rFonts w:asciiTheme="minorHAnsi" w:hAnsiTheme="minorHAnsi" w:cstheme="minorHAnsi"/>
          <w:sz w:val="22"/>
          <w:szCs w:val="22"/>
        </w:rPr>
        <w:t>…………………………..……</w:t>
      </w:r>
      <w:r w:rsidR="00B64AEE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E1A6129" w14:textId="77777777" w:rsidR="00006105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150E4A46" w14:textId="77777777" w:rsidR="00006105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604413E1" w14:textId="77777777" w:rsidR="00006105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2EBB7E46" w14:textId="77777777" w:rsidR="00006105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69E80D9B" w14:textId="77777777" w:rsidR="00006105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1BC0C31A" w14:textId="77777777" w:rsidR="00426F1F" w:rsidRDefault="00426F1F" w:rsidP="00B64AEE">
      <w:pPr>
        <w:jc w:val="both"/>
        <w:rPr>
          <w:rFonts w:ascii="Arial" w:hAnsi="Arial" w:cs="Arial"/>
          <w:i/>
          <w:sz w:val="12"/>
          <w:szCs w:val="12"/>
        </w:rPr>
      </w:pPr>
    </w:p>
    <w:p w14:paraId="4D0979E3" w14:textId="77777777" w:rsidR="00252852" w:rsidRPr="00143942" w:rsidRDefault="00252852" w:rsidP="009E6825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lastRenderedPageBreak/>
        <w:t>OŚWIADCZENIE DOTYCZĄCE PODMIOTU, NA KTÓREGO ZASOBY POWOŁUJE SIĘ WYKONAWCA:</w:t>
      </w:r>
    </w:p>
    <w:p w14:paraId="7F95D134" w14:textId="77777777" w:rsidR="00252852" w:rsidRPr="006019F9" w:rsidRDefault="00252852" w:rsidP="006019F9">
      <w:pPr>
        <w:jc w:val="both"/>
        <w:rPr>
          <w:rFonts w:ascii="Arial" w:hAnsi="Arial" w:cs="Arial"/>
          <w:i/>
          <w:sz w:val="12"/>
          <w:szCs w:val="12"/>
        </w:rPr>
      </w:pPr>
    </w:p>
    <w:p w14:paraId="3187ACA1" w14:textId="77777777" w:rsidR="00252852" w:rsidRPr="00143942" w:rsidRDefault="00252852" w:rsidP="008547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 stosunku do następującego/</w:t>
      </w:r>
      <w:proofErr w:type="spellStart"/>
      <w:r w:rsidRPr="00143942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143942">
        <w:rPr>
          <w:rFonts w:asciiTheme="minorHAnsi" w:hAnsiTheme="minorHAnsi" w:cstheme="minorHAnsi"/>
          <w:sz w:val="22"/>
          <w:szCs w:val="22"/>
        </w:rPr>
        <w:t xml:space="preserve"> podmiotu/</w:t>
      </w:r>
      <w:proofErr w:type="spellStart"/>
      <w:r w:rsidRPr="00143942">
        <w:rPr>
          <w:rFonts w:asciiTheme="minorHAnsi" w:hAnsiTheme="minorHAnsi" w:cstheme="minorHAnsi"/>
          <w:sz w:val="22"/>
          <w:szCs w:val="22"/>
        </w:rPr>
        <w:t>tów</w:t>
      </w:r>
      <w:proofErr w:type="spellEnd"/>
      <w:r w:rsidRPr="00143942">
        <w:rPr>
          <w:rFonts w:asciiTheme="minorHAnsi" w:hAnsiTheme="minorHAnsi" w:cstheme="minorHAnsi"/>
          <w:sz w:val="22"/>
          <w:szCs w:val="22"/>
        </w:rPr>
        <w:t>, na którego/</w:t>
      </w:r>
      <w:proofErr w:type="spellStart"/>
      <w:r w:rsidRPr="00143942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143942">
        <w:rPr>
          <w:rFonts w:asciiTheme="minorHAnsi" w:hAnsiTheme="minorHAnsi" w:cstheme="minorHAnsi"/>
          <w:sz w:val="22"/>
          <w:szCs w:val="22"/>
        </w:rPr>
        <w:t xml:space="preserve"> zasoby powołuję</w:t>
      </w:r>
      <w:r w:rsidR="003D1F2D"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>się</w:t>
      </w:r>
      <w:r w:rsidR="003D1F2D"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> w niniejszym postępowaniu, tj.: ………………………………………</w:t>
      </w:r>
      <w:r w:rsidR="003D1F2D" w:rsidRPr="00143942">
        <w:rPr>
          <w:rFonts w:asciiTheme="minorHAnsi" w:hAnsiTheme="minorHAnsi" w:cstheme="minorHAnsi"/>
          <w:sz w:val="22"/>
          <w:szCs w:val="22"/>
        </w:rPr>
        <w:t>…………………….</w:t>
      </w:r>
      <w:r w:rsidRPr="00143942">
        <w:rPr>
          <w:rFonts w:asciiTheme="minorHAnsi" w:hAnsiTheme="minorHAnsi" w:cstheme="minorHAnsi"/>
          <w:sz w:val="22"/>
          <w:szCs w:val="22"/>
        </w:rPr>
        <w:t>……………</w:t>
      </w:r>
      <w:r w:rsidR="00143942">
        <w:rPr>
          <w:rFonts w:asciiTheme="minorHAnsi" w:hAnsiTheme="minorHAnsi" w:cstheme="minorHAnsi"/>
          <w:sz w:val="22"/>
          <w:szCs w:val="22"/>
        </w:rPr>
        <w:t>………………………</w:t>
      </w:r>
      <w:r w:rsidR="00B95B57">
        <w:rPr>
          <w:rFonts w:asciiTheme="minorHAnsi" w:hAnsiTheme="minorHAnsi" w:cstheme="minorHAnsi"/>
          <w:sz w:val="22"/>
          <w:szCs w:val="22"/>
        </w:rPr>
        <w:t>.</w:t>
      </w:r>
      <w:r w:rsidR="00143942">
        <w:rPr>
          <w:rFonts w:asciiTheme="minorHAnsi" w:hAnsiTheme="minorHAnsi" w:cstheme="minorHAnsi"/>
          <w:sz w:val="22"/>
          <w:szCs w:val="22"/>
        </w:rPr>
        <w:t>……</w:t>
      </w:r>
    </w:p>
    <w:p w14:paraId="10215F7C" w14:textId="77777777" w:rsidR="00006105" w:rsidRPr="00143942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……………………………………………………………………………………………………………………………………………………..………</w:t>
      </w:r>
      <w:r>
        <w:rPr>
          <w:rFonts w:asciiTheme="minorHAnsi" w:hAnsiTheme="minorHAnsi" w:cstheme="minorHAnsi"/>
          <w:sz w:val="22"/>
          <w:szCs w:val="22"/>
        </w:rPr>
        <w:t>.…</w:t>
      </w:r>
    </w:p>
    <w:p w14:paraId="6B58DABB" w14:textId="77777777" w:rsidR="00006105" w:rsidRPr="00143942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……………………………………………………………………………………………………………………………………………………..………</w:t>
      </w:r>
      <w:r>
        <w:rPr>
          <w:rFonts w:asciiTheme="minorHAnsi" w:hAnsiTheme="minorHAnsi" w:cstheme="minorHAnsi"/>
          <w:sz w:val="22"/>
          <w:szCs w:val="22"/>
        </w:rPr>
        <w:t>.…</w:t>
      </w:r>
    </w:p>
    <w:p w14:paraId="4ACC2B19" w14:textId="77777777" w:rsidR="00006105" w:rsidRPr="00143942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……………………………………………………………………………………………………………………………………………………..………</w:t>
      </w:r>
      <w:r>
        <w:rPr>
          <w:rFonts w:asciiTheme="minorHAnsi" w:hAnsiTheme="minorHAnsi" w:cstheme="minorHAnsi"/>
          <w:sz w:val="22"/>
          <w:szCs w:val="22"/>
        </w:rPr>
        <w:t>.…</w:t>
      </w:r>
    </w:p>
    <w:p w14:paraId="159E3EF8" w14:textId="77777777" w:rsidR="00006105" w:rsidRPr="00143942" w:rsidRDefault="00006105" w:rsidP="000061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……………………………………………………………………………………………………………………………………………………..………</w:t>
      </w:r>
      <w:r>
        <w:rPr>
          <w:rFonts w:asciiTheme="minorHAnsi" w:hAnsiTheme="minorHAnsi" w:cstheme="minorHAnsi"/>
          <w:sz w:val="22"/>
          <w:szCs w:val="22"/>
        </w:rPr>
        <w:t>.…</w:t>
      </w:r>
    </w:p>
    <w:p w14:paraId="56264630" w14:textId="77777777" w:rsidR="00252852" w:rsidRPr="003D1F2D" w:rsidRDefault="00252852" w:rsidP="008547F1">
      <w:pPr>
        <w:spacing w:line="360" w:lineRule="auto"/>
        <w:jc w:val="center"/>
        <w:rPr>
          <w:i/>
          <w:sz w:val="16"/>
          <w:szCs w:val="16"/>
        </w:rPr>
      </w:pPr>
      <w:r w:rsidRPr="003D1F2D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3D1F2D">
        <w:rPr>
          <w:i/>
          <w:sz w:val="16"/>
          <w:szCs w:val="16"/>
        </w:rPr>
        <w:t>CEiDG</w:t>
      </w:r>
      <w:proofErr w:type="spellEnd"/>
      <w:r w:rsidRPr="003D1F2D">
        <w:rPr>
          <w:i/>
          <w:sz w:val="16"/>
          <w:szCs w:val="16"/>
        </w:rPr>
        <w:t>)</w:t>
      </w:r>
    </w:p>
    <w:p w14:paraId="155F78D4" w14:textId="5A34E655" w:rsidR="00252852" w:rsidRDefault="00252852" w:rsidP="008547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439C">
        <w:rPr>
          <w:rFonts w:asciiTheme="minorHAnsi" w:hAnsiTheme="minorHAnsi" w:cstheme="minorHAnsi"/>
          <w:sz w:val="22"/>
          <w:szCs w:val="22"/>
        </w:rPr>
        <w:t>nie zachodzą podstawy wykluczenia z postępowania o udzielenie zamówienia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, o których mowa </w:t>
      </w:r>
      <w:r w:rsidR="00EF3106" w:rsidRPr="002E439C">
        <w:rPr>
          <w:rFonts w:asciiTheme="minorHAnsi" w:hAnsiTheme="minorHAnsi" w:cstheme="minorHAnsi"/>
          <w:sz w:val="22"/>
          <w:szCs w:val="22"/>
        </w:rPr>
        <w:br/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w art. </w:t>
      </w:r>
      <w:r w:rsidR="00FB38F9" w:rsidRPr="002E439C">
        <w:rPr>
          <w:rFonts w:asciiTheme="minorHAnsi" w:hAnsiTheme="minorHAnsi" w:cstheme="minorHAnsi"/>
          <w:sz w:val="22"/>
          <w:szCs w:val="22"/>
        </w:rPr>
        <w:t>108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 ust. 1</w:t>
      </w:r>
      <w:r w:rsidR="000749BE">
        <w:rPr>
          <w:rFonts w:asciiTheme="minorHAnsi" w:hAnsiTheme="minorHAnsi" w:cstheme="minorHAnsi"/>
          <w:sz w:val="22"/>
          <w:szCs w:val="22"/>
        </w:rPr>
        <w:t>,</w:t>
      </w:r>
      <w:r w:rsidR="00FB38F9" w:rsidRPr="002E439C">
        <w:rPr>
          <w:rFonts w:asciiTheme="minorHAnsi" w:hAnsiTheme="minorHAnsi" w:cstheme="minorHAnsi"/>
          <w:sz w:val="22"/>
          <w:szCs w:val="22"/>
        </w:rPr>
        <w:t xml:space="preserve"> art. 109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 ust. </w:t>
      </w:r>
      <w:r w:rsidR="00FB38F9" w:rsidRPr="002E439C">
        <w:rPr>
          <w:rFonts w:asciiTheme="minorHAnsi" w:hAnsiTheme="minorHAnsi" w:cstheme="minorHAnsi"/>
          <w:sz w:val="22"/>
          <w:szCs w:val="22"/>
        </w:rPr>
        <w:t>1</w:t>
      </w:r>
      <w:r w:rsidR="00CB1AD7" w:rsidRPr="002E439C">
        <w:rPr>
          <w:rFonts w:asciiTheme="minorHAnsi" w:hAnsiTheme="minorHAnsi" w:cstheme="minorHAnsi"/>
          <w:sz w:val="22"/>
          <w:szCs w:val="22"/>
        </w:rPr>
        <w:t xml:space="preserve"> </w:t>
      </w:r>
      <w:r w:rsidR="005C5CFA" w:rsidRPr="002E439C">
        <w:rPr>
          <w:rFonts w:asciiTheme="minorHAnsi" w:hAnsiTheme="minorHAnsi" w:cstheme="minorHAnsi"/>
          <w:sz w:val="22"/>
          <w:szCs w:val="22"/>
        </w:rPr>
        <w:t xml:space="preserve">pkt </w:t>
      </w:r>
      <w:r w:rsidR="00FB38F9" w:rsidRPr="002E439C">
        <w:rPr>
          <w:rFonts w:asciiTheme="minorHAnsi" w:hAnsiTheme="minorHAnsi" w:cstheme="minorHAnsi"/>
          <w:sz w:val="22"/>
          <w:szCs w:val="22"/>
        </w:rPr>
        <w:t>4</w:t>
      </w:r>
      <w:r w:rsidR="005C5CFA" w:rsidRPr="002E439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11ADF" w:rsidRPr="002E439C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9E6825" w:rsidRPr="002E439C">
        <w:rPr>
          <w:rFonts w:asciiTheme="minorHAnsi" w:hAnsiTheme="minorHAnsi" w:cstheme="minorHAnsi"/>
          <w:sz w:val="22"/>
          <w:szCs w:val="22"/>
        </w:rPr>
        <w:t xml:space="preserve"> or</w:t>
      </w:r>
      <w:r w:rsidR="00A01425" w:rsidRPr="002E439C">
        <w:rPr>
          <w:rFonts w:asciiTheme="minorHAnsi" w:hAnsiTheme="minorHAnsi" w:cstheme="minorHAnsi"/>
          <w:sz w:val="22"/>
          <w:szCs w:val="22"/>
        </w:rPr>
        <w:t>a</w:t>
      </w:r>
      <w:r w:rsidR="009E6825" w:rsidRPr="002E439C">
        <w:rPr>
          <w:rFonts w:asciiTheme="minorHAnsi" w:hAnsiTheme="minorHAnsi" w:cstheme="minorHAnsi"/>
          <w:sz w:val="22"/>
          <w:szCs w:val="22"/>
        </w:rPr>
        <w:t xml:space="preserve">z </w:t>
      </w:r>
      <w:r w:rsidR="00A01425" w:rsidRPr="002E439C">
        <w:rPr>
          <w:rFonts w:asciiTheme="minorHAnsi" w:hAnsiTheme="minorHAnsi" w:cstheme="minorHAnsi"/>
          <w:sz w:val="22"/>
          <w:szCs w:val="22"/>
        </w:rPr>
        <w:t xml:space="preserve">w </w:t>
      </w:r>
      <w:r w:rsidR="009E6825" w:rsidRPr="002E439C">
        <w:rPr>
          <w:rFonts w:asciiTheme="minorHAnsi" w:hAnsiTheme="minorHAnsi" w:cstheme="minorHAnsi"/>
          <w:sz w:val="22"/>
          <w:szCs w:val="22"/>
        </w:rPr>
        <w:t xml:space="preserve">art. 7 ust. 1 ustawy z dnia 13 kwietnia 2022 r. </w:t>
      </w:r>
      <w:r w:rsidR="00A01425" w:rsidRPr="002E439C">
        <w:rPr>
          <w:rFonts w:asciiTheme="minorHAnsi" w:hAnsiTheme="minorHAnsi" w:cstheme="minorHAnsi"/>
          <w:sz w:val="22"/>
          <w:szCs w:val="22"/>
        </w:rPr>
        <w:br/>
      </w:r>
      <w:r w:rsidR="009E6825" w:rsidRPr="002E439C">
        <w:rPr>
          <w:rFonts w:asciiTheme="minorHAnsi" w:hAnsiTheme="minorHAnsi" w:cstheme="minorHAnsi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2E439C" w:rsidRPr="002E439C">
        <w:rPr>
          <w:rFonts w:asciiTheme="minorHAnsi" w:hAnsiTheme="minorHAnsi" w:cstheme="minorHAnsi"/>
          <w:sz w:val="22"/>
          <w:szCs w:val="22"/>
        </w:rPr>
        <w:t>.</w:t>
      </w:r>
    </w:p>
    <w:p w14:paraId="5ABA7788" w14:textId="77777777" w:rsidR="00D34F3A" w:rsidRPr="00D34F3A" w:rsidRDefault="00D34F3A" w:rsidP="008547F1">
      <w:pPr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7E352D8" w14:textId="77777777" w:rsidR="006019F9" w:rsidRPr="006019F9" w:rsidRDefault="006019F9" w:rsidP="006019F9">
      <w:pPr>
        <w:jc w:val="both"/>
        <w:rPr>
          <w:rFonts w:ascii="Arial" w:hAnsi="Arial" w:cs="Arial"/>
          <w:i/>
          <w:sz w:val="12"/>
          <w:szCs w:val="12"/>
        </w:rPr>
      </w:pPr>
    </w:p>
    <w:p w14:paraId="0D8530C6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06ABCE4D" w14:textId="3DC603C7" w:rsidR="00252852" w:rsidRDefault="00252852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708BBB43" w14:textId="3B9BEE9A" w:rsidR="008547F1" w:rsidRDefault="008547F1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1D6E1F" w14:textId="4C1695D8" w:rsidR="008547F1" w:rsidRDefault="008547F1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97F5F9B" w14:textId="46837282" w:rsidR="008547F1" w:rsidRDefault="008547F1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CCBDB8" w14:textId="3897032D" w:rsidR="008547F1" w:rsidRDefault="008547F1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61AC31" w14:textId="02179B49" w:rsidR="008547F1" w:rsidRDefault="008547F1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EACFDEF" w14:textId="77777777" w:rsidR="008547F1" w:rsidRPr="00143942" w:rsidRDefault="008547F1" w:rsidP="008547F1">
      <w:pPr>
        <w:spacing w:before="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DB3576" w14:textId="1781B167" w:rsidR="00A01425" w:rsidRPr="008547F1" w:rsidRDefault="00A01425" w:rsidP="008547F1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8547F1">
        <w:rPr>
          <w:i/>
        </w:rPr>
        <w:t>Oświadczenie należy złożyć razem z ofertą</w:t>
      </w:r>
      <w:r w:rsidR="00496841">
        <w:rPr>
          <w:i/>
        </w:rPr>
        <w:t>.</w:t>
      </w:r>
    </w:p>
    <w:p w14:paraId="499ED65E" w14:textId="77777777" w:rsidR="00A01425" w:rsidRPr="008547F1" w:rsidRDefault="00A01425" w:rsidP="008547F1">
      <w:pPr>
        <w:spacing w:after="120"/>
        <w:jc w:val="both"/>
        <w:rPr>
          <w:i/>
        </w:rPr>
      </w:pPr>
      <w:r w:rsidRPr="008547F1">
        <w:rPr>
          <w:i/>
        </w:rPr>
        <w:t>Oświadczenie składa każdy z wykonawców wspólnie ubiegających się o udzielenie zamówienia.</w:t>
      </w:r>
    </w:p>
    <w:p w14:paraId="6D92C091" w14:textId="77777777" w:rsidR="00A01425" w:rsidRPr="008547F1" w:rsidRDefault="00A01425" w:rsidP="008547F1">
      <w:pPr>
        <w:spacing w:after="120"/>
        <w:jc w:val="both"/>
        <w:rPr>
          <w:i/>
          <w:color w:val="FF0000"/>
        </w:rPr>
      </w:pPr>
      <w:r w:rsidRPr="008547F1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</w:p>
    <w:p w14:paraId="18D1F179" w14:textId="77777777" w:rsidR="008547F1" w:rsidRPr="008547F1" w:rsidRDefault="008547F1" w:rsidP="008547F1">
      <w:pPr>
        <w:spacing w:after="120"/>
        <w:jc w:val="both"/>
        <w:rPr>
          <w:i/>
          <w:color w:val="FF0000"/>
        </w:rPr>
      </w:pPr>
    </w:p>
    <w:sectPr w:rsidR="008547F1" w:rsidRPr="008547F1" w:rsidSect="00AD33A4">
      <w:headerReference w:type="first" r:id="rId7"/>
      <w:pgSz w:w="11907" w:h="16840" w:code="9"/>
      <w:pgMar w:top="851" w:right="1134" w:bottom="709" w:left="1134" w:header="284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B4354D" w14:textId="77777777" w:rsidR="00AD33A4" w:rsidRDefault="00AD33A4">
      <w:r>
        <w:separator/>
      </w:r>
    </w:p>
  </w:endnote>
  <w:endnote w:type="continuationSeparator" w:id="0">
    <w:p w14:paraId="3A38449E" w14:textId="77777777" w:rsidR="00AD33A4" w:rsidRDefault="00AD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2C4C85" w14:textId="77777777" w:rsidR="00AD33A4" w:rsidRDefault="00AD33A4">
      <w:r>
        <w:separator/>
      </w:r>
    </w:p>
  </w:footnote>
  <w:footnote w:type="continuationSeparator" w:id="0">
    <w:p w14:paraId="1C7D6274" w14:textId="77777777" w:rsidR="00AD33A4" w:rsidRDefault="00AD3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EA54F" w14:textId="40CC3477" w:rsidR="003A26E2" w:rsidRPr="000749BE" w:rsidRDefault="008D57BF" w:rsidP="00C35A35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jc w:val="both"/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0749BE" w:rsidRPr="003B0B9A">
      <w:rPr>
        <w:rFonts w:ascii="Calibri" w:hAnsi="Calibri"/>
        <w:b/>
        <w:bCs/>
        <w:sz w:val="22"/>
        <w:szCs w:val="22"/>
      </w:rPr>
      <w:t>NZ.2531.</w:t>
    </w:r>
    <w:r w:rsidR="00320F1B">
      <w:rPr>
        <w:rFonts w:ascii="Calibri" w:hAnsi="Calibri"/>
        <w:b/>
        <w:bCs/>
        <w:sz w:val="22"/>
        <w:szCs w:val="22"/>
      </w:rPr>
      <w:t>27</w:t>
    </w:r>
    <w:r w:rsidR="000749BE" w:rsidRPr="003B0B9A">
      <w:rPr>
        <w:rFonts w:ascii="Calibri" w:hAnsi="Calibri"/>
        <w:b/>
        <w:bCs/>
        <w:sz w:val="22"/>
        <w:szCs w:val="22"/>
      </w:rPr>
      <w:t>.2024</w:t>
    </w:r>
    <w:r w:rsidR="000749BE">
      <w:rPr>
        <w:rFonts w:ascii="Calibri" w:hAnsi="Calibri"/>
        <w:i/>
        <w:sz w:val="18"/>
      </w:rPr>
      <w:t xml:space="preserve">         </w:t>
    </w:r>
    <w:r w:rsidR="00AA235A">
      <w:rPr>
        <w:rFonts w:ascii="Calibri" w:hAnsi="Calibri"/>
        <w:i/>
        <w:sz w:val="18"/>
      </w:rPr>
      <w:t xml:space="preserve">        </w:t>
    </w:r>
    <w:r w:rsidR="000749BE">
      <w:rPr>
        <w:rFonts w:ascii="Calibri" w:hAnsi="Calibri"/>
        <w:i/>
        <w:sz w:val="18"/>
      </w:rPr>
      <w:t xml:space="preserve">                  w</w:t>
    </w:r>
    <w:r w:rsidR="00263BF1" w:rsidRPr="000F1A00">
      <w:rPr>
        <w:rFonts w:ascii="Calibri" w:hAnsi="Calibri"/>
        <w:i/>
        <w:sz w:val="18"/>
      </w:rPr>
      <w:t xml:space="preserve">zór oświadczenia o </w:t>
    </w:r>
    <w:r w:rsidR="000749BE">
      <w:rPr>
        <w:rFonts w:ascii="Calibri" w:hAnsi="Calibri"/>
        <w:i/>
        <w:sz w:val="18"/>
      </w:rPr>
      <w:t>niepodleganiu</w:t>
    </w:r>
    <w:r w:rsidR="00836300" w:rsidRPr="000F1A00">
      <w:rPr>
        <w:rFonts w:ascii="Calibri" w:hAnsi="Calibri"/>
        <w:i/>
        <w:sz w:val="18"/>
      </w:rPr>
      <w:t xml:space="preserve"> wykluczenia </w:t>
    </w:r>
    <w:r w:rsidR="00FE6F7C">
      <w:rPr>
        <w:rFonts w:ascii="Calibri" w:hAnsi="Calibri"/>
        <w:i/>
        <w:sz w:val="18"/>
      </w:rPr>
      <w:t>Z</w:t>
    </w:r>
    <w:r w:rsidR="00FE6F7C" w:rsidRPr="004C6762">
      <w:rPr>
        <w:rFonts w:ascii="Calibri" w:hAnsi="Calibri"/>
        <w:i/>
        <w:sz w:val="18"/>
      </w:rPr>
      <w:t>ałącznik</w:t>
    </w:r>
    <w:r w:rsidR="00FF00B9" w:rsidRPr="000F1A00">
      <w:rPr>
        <w:rFonts w:ascii="Calibri" w:hAnsi="Calibri"/>
        <w:i/>
        <w:sz w:val="18"/>
      </w:rPr>
      <w:t xml:space="preserve"> </w:t>
    </w:r>
    <w:r w:rsidR="002F53DD" w:rsidRPr="000F1A00">
      <w:rPr>
        <w:rFonts w:ascii="Calibri" w:hAnsi="Calibri"/>
        <w:i/>
        <w:sz w:val="18"/>
      </w:rPr>
      <w:t xml:space="preserve">Nr </w:t>
    </w:r>
    <w:r w:rsidR="009D2FC2">
      <w:rPr>
        <w:rFonts w:ascii="Calibri" w:hAnsi="Calibri"/>
        <w:i/>
        <w:sz w:val="18"/>
      </w:rPr>
      <w:t>5</w:t>
    </w:r>
    <w:r w:rsidR="00EF3106">
      <w:rPr>
        <w:rFonts w:ascii="Calibri" w:hAnsi="Calibri"/>
        <w:i/>
        <w:sz w:val="18"/>
      </w:rPr>
      <w:t xml:space="preserve"> </w:t>
    </w:r>
    <w:r w:rsidR="003A1B1A" w:rsidRPr="000F1A00">
      <w:rPr>
        <w:rFonts w:ascii="Calibri" w:hAnsi="Calibri"/>
        <w:i/>
        <w:sz w:val="18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88961190">
    <w:abstractNumId w:val="12"/>
  </w:num>
  <w:num w:numId="2" w16cid:durableId="1417439496">
    <w:abstractNumId w:val="0"/>
  </w:num>
  <w:num w:numId="3" w16cid:durableId="1141775156">
    <w:abstractNumId w:val="14"/>
  </w:num>
  <w:num w:numId="4" w16cid:durableId="1117018856">
    <w:abstractNumId w:val="16"/>
  </w:num>
  <w:num w:numId="5" w16cid:durableId="1304696562">
    <w:abstractNumId w:val="10"/>
  </w:num>
  <w:num w:numId="6" w16cid:durableId="717438457">
    <w:abstractNumId w:val="18"/>
  </w:num>
  <w:num w:numId="7" w16cid:durableId="1965194279">
    <w:abstractNumId w:val="26"/>
  </w:num>
  <w:num w:numId="8" w16cid:durableId="1445034814">
    <w:abstractNumId w:val="19"/>
  </w:num>
  <w:num w:numId="9" w16cid:durableId="1461923599">
    <w:abstractNumId w:val="15"/>
  </w:num>
  <w:num w:numId="10" w16cid:durableId="971714070">
    <w:abstractNumId w:val="23"/>
  </w:num>
  <w:num w:numId="11" w16cid:durableId="1422752691">
    <w:abstractNumId w:val="13"/>
  </w:num>
  <w:num w:numId="12" w16cid:durableId="950556293">
    <w:abstractNumId w:val="21"/>
  </w:num>
  <w:num w:numId="13" w16cid:durableId="1809542305">
    <w:abstractNumId w:val="24"/>
  </w:num>
  <w:num w:numId="14" w16cid:durableId="191499558">
    <w:abstractNumId w:val="7"/>
  </w:num>
  <w:num w:numId="15" w16cid:durableId="1859200324">
    <w:abstractNumId w:val="22"/>
  </w:num>
  <w:num w:numId="16" w16cid:durableId="1693720215">
    <w:abstractNumId w:val="17"/>
  </w:num>
  <w:num w:numId="17" w16cid:durableId="197278744">
    <w:abstractNumId w:val="25"/>
  </w:num>
  <w:num w:numId="18" w16cid:durableId="133523702">
    <w:abstractNumId w:val="8"/>
  </w:num>
  <w:num w:numId="19" w16cid:durableId="1606813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1703"/>
    <w:rsid w:val="00002CA7"/>
    <w:rsid w:val="00006105"/>
    <w:rsid w:val="000063A6"/>
    <w:rsid w:val="00006CBA"/>
    <w:rsid w:val="00011ADF"/>
    <w:rsid w:val="000146C5"/>
    <w:rsid w:val="0001771B"/>
    <w:rsid w:val="00025856"/>
    <w:rsid w:val="00027225"/>
    <w:rsid w:val="00034826"/>
    <w:rsid w:val="00044872"/>
    <w:rsid w:val="00044F64"/>
    <w:rsid w:val="000467D5"/>
    <w:rsid w:val="00051E42"/>
    <w:rsid w:val="00057158"/>
    <w:rsid w:val="00060985"/>
    <w:rsid w:val="00061C0A"/>
    <w:rsid w:val="000628D0"/>
    <w:rsid w:val="00070B20"/>
    <w:rsid w:val="0007138A"/>
    <w:rsid w:val="00073A74"/>
    <w:rsid w:val="000749BE"/>
    <w:rsid w:val="0008310C"/>
    <w:rsid w:val="00084D7A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F0DBD"/>
    <w:rsid w:val="000F1648"/>
    <w:rsid w:val="000F1A00"/>
    <w:rsid w:val="000F2254"/>
    <w:rsid w:val="000F5667"/>
    <w:rsid w:val="000F7AAB"/>
    <w:rsid w:val="001034DE"/>
    <w:rsid w:val="0011307E"/>
    <w:rsid w:val="00120463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53C8"/>
    <w:rsid w:val="00157C8F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3315"/>
    <w:rsid w:val="0019472C"/>
    <w:rsid w:val="0019756E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6BCF"/>
    <w:rsid w:val="001E74B3"/>
    <w:rsid w:val="001E7937"/>
    <w:rsid w:val="001F0673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700A"/>
    <w:rsid w:val="00227A74"/>
    <w:rsid w:val="00231556"/>
    <w:rsid w:val="00241B66"/>
    <w:rsid w:val="00242F30"/>
    <w:rsid w:val="00252852"/>
    <w:rsid w:val="002632E8"/>
    <w:rsid w:val="00263BF1"/>
    <w:rsid w:val="00267F56"/>
    <w:rsid w:val="002710BD"/>
    <w:rsid w:val="00271FBD"/>
    <w:rsid w:val="002735C2"/>
    <w:rsid w:val="00274B58"/>
    <w:rsid w:val="00277750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6776"/>
    <w:rsid w:val="002A7004"/>
    <w:rsid w:val="002A74CE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439C"/>
    <w:rsid w:val="002E4DC8"/>
    <w:rsid w:val="002E51CF"/>
    <w:rsid w:val="002E5F3B"/>
    <w:rsid w:val="002E7017"/>
    <w:rsid w:val="002E711F"/>
    <w:rsid w:val="002F0176"/>
    <w:rsid w:val="002F0278"/>
    <w:rsid w:val="002F3F02"/>
    <w:rsid w:val="002F53DD"/>
    <w:rsid w:val="002F6977"/>
    <w:rsid w:val="00301A2B"/>
    <w:rsid w:val="0030445D"/>
    <w:rsid w:val="00313A34"/>
    <w:rsid w:val="0031496E"/>
    <w:rsid w:val="00314F64"/>
    <w:rsid w:val="00320E9D"/>
    <w:rsid w:val="00320F1B"/>
    <w:rsid w:val="00325AFD"/>
    <w:rsid w:val="0033043C"/>
    <w:rsid w:val="003372AE"/>
    <w:rsid w:val="00340F4C"/>
    <w:rsid w:val="0034392A"/>
    <w:rsid w:val="003452A8"/>
    <w:rsid w:val="0035563B"/>
    <w:rsid w:val="00355931"/>
    <w:rsid w:val="003559B8"/>
    <w:rsid w:val="00356868"/>
    <w:rsid w:val="00356F49"/>
    <w:rsid w:val="00357881"/>
    <w:rsid w:val="00366BA2"/>
    <w:rsid w:val="00370785"/>
    <w:rsid w:val="00371BE9"/>
    <w:rsid w:val="00371E9D"/>
    <w:rsid w:val="00374CB1"/>
    <w:rsid w:val="003751D5"/>
    <w:rsid w:val="00376F44"/>
    <w:rsid w:val="00383322"/>
    <w:rsid w:val="0038353D"/>
    <w:rsid w:val="003837A5"/>
    <w:rsid w:val="003848B3"/>
    <w:rsid w:val="00386AD9"/>
    <w:rsid w:val="00394631"/>
    <w:rsid w:val="00394807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E3FAC"/>
    <w:rsid w:val="003F635A"/>
    <w:rsid w:val="003F6B45"/>
    <w:rsid w:val="003F6F72"/>
    <w:rsid w:val="00403F73"/>
    <w:rsid w:val="0040661C"/>
    <w:rsid w:val="0040699D"/>
    <w:rsid w:val="004078F8"/>
    <w:rsid w:val="00414281"/>
    <w:rsid w:val="00417F53"/>
    <w:rsid w:val="0042056E"/>
    <w:rsid w:val="00426F1F"/>
    <w:rsid w:val="0042742F"/>
    <w:rsid w:val="00440837"/>
    <w:rsid w:val="004513BA"/>
    <w:rsid w:val="0045288A"/>
    <w:rsid w:val="00453E8E"/>
    <w:rsid w:val="00462733"/>
    <w:rsid w:val="0046288C"/>
    <w:rsid w:val="00473D6D"/>
    <w:rsid w:val="00477B63"/>
    <w:rsid w:val="00481081"/>
    <w:rsid w:val="0048191D"/>
    <w:rsid w:val="00483373"/>
    <w:rsid w:val="00483439"/>
    <w:rsid w:val="00492B1F"/>
    <w:rsid w:val="00496841"/>
    <w:rsid w:val="004A089C"/>
    <w:rsid w:val="004A4BD5"/>
    <w:rsid w:val="004B2DB6"/>
    <w:rsid w:val="004B6DF2"/>
    <w:rsid w:val="004C1452"/>
    <w:rsid w:val="004C4734"/>
    <w:rsid w:val="004D01D1"/>
    <w:rsid w:val="004D12D8"/>
    <w:rsid w:val="004D201B"/>
    <w:rsid w:val="004E6249"/>
    <w:rsid w:val="004E73F6"/>
    <w:rsid w:val="004F51A8"/>
    <w:rsid w:val="004F692B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2FF5"/>
    <w:rsid w:val="00537FF6"/>
    <w:rsid w:val="00540A66"/>
    <w:rsid w:val="005425F0"/>
    <w:rsid w:val="005465A0"/>
    <w:rsid w:val="0056532A"/>
    <w:rsid w:val="00572A61"/>
    <w:rsid w:val="00573160"/>
    <w:rsid w:val="005745CC"/>
    <w:rsid w:val="00574A04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19EC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19F9"/>
    <w:rsid w:val="006071BF"/>
    <w:rsid w:val="00621CA6"/>
    <w:rsid w:val="00625781"/>
    <w:rsid w:val="00627DDD"/>
    <w:rsid w:val="00630425"/>
    <w:rsid w:val="006310BB"/>
    <w:rsid w:val="0063512A"/>
    <w:rsid w:val="00635B05"/>
    <w:rsid w:val="006417C2"/>
    <w:rsid w:val="0064210A"/>
    <w:rsid w:val="00643744"/>
    <w:rsid w:val="00644240"/>
    <w:rsid w:val="0065258F"/>
    <w:rsid w:val="006531A2"/>
    <w:rsid w:val="00655AB5"/>
    <w:rsid w:val="00655D40"/>
    <w:rsid w:val="00656977"/>
    <w:rsid w:val="00660A45"/>
    <w:rsid w:val="00667596"/>
    <w:rsid w:val="006678DB"/>
    <w:rsid w:val="0067046A"/>
    <w:rsid w:val="0068258E"/>
    <w:rsid w:val="0068349F"/>
    <w:rsid w:val="006841C9"/>
    <w:rsid w:val="006911D3"/>
    <w:rsid w:val="00692D41"/>
    <w:rsid w:val="006955C9"/>
    <w:rsid w:val="00696565"/>
    <w:rsid w:val="006975BB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0F6A"/>
    <w:rsid w:val="006F3906"/>
    <w:rsid w:val="006F49DB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15BD"/>
    <w:rsid w:val="0073384B"/>
    <w:rsid w:val="00736753"/>
    <w:rsid w:val="00736BBB"/>
    <w:rsid w:val="00736DE4"/>
    <w:rsid w:val="007372D1"/>
    <w:rsid w:val="00740DC6"/>
    <w:rsid w:val="007413D5"/>
    <w:rsid w:val="00745F22"/>
    <w:rsid w:val="007533F0"/>
    <w:rsid w:val="00753B11"/>
    <w:rsid w:val="00754B56"/>
    <w:rsid w:val="007577D4"/>
    <w:rsid w:val="00765527"/>
    <w:rsid w:val="007658FC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2AD8"/>
    <w:rsid w:val="007B3008"/>
    <w:rsid w:val="007B5A4E"/>
    <w:rsid w:val="007B5F01"/>
    <w:rsid w:val="007B697D"/>
    <w:rsid w:val="007B7530"/>
    <w:rsid w:val="007C1F4D"/>
    <w:rsid w:val="007C7B59"/>
    <w:rsid w:val="007D41DF"/>
    <w:rsid w:val="007D4489"/>
    <w:rsid w:val="007E2426"/>
    <w:rsid w:val="007E433C"/>
    <w:rsid w:val="007E525F"/>
    <w:rsid w:val="007F0C36"/>
    <w:rsid w:val="007F374E"/>
    <w:rsid w:val="007F7718"/>
    <w:rsid w:val="0080050A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7F1"/>
    <w:rsid w:val="00854C93"/>
    <w:rsid w:val="008649AF"/>
    <w:rsid w:val="00865217"/>
    <w:rsid w:val="00874809"/>
    <w:rsid w:val="00875C65"/>
    <w:rsid w:val="008770D2"/>
    <w:rsid w:val="008823C7"/>
    <w:rsid w:val="008829E6"/>
    <w:rsid w:val="00890E29"/>
    <w:rsid w:val="00892E90"/>
    <w:rsid w:val="008947F9"/>
    <w:rsid w:val="0089551B"/>
    <w:rsid w:val="0089632A"/>
    <w:rsid w:val="008B0967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790"/>
    <w:rsid w:val="008F3EB1"/>
    <w:rsid w:val="008F3FB1"/>
    <w:rsid w:val="008F5C72"/>
    <w:rsid w:val="00907CDA"/>
    <w:rsid w:val="00923E48"/>
    <w:rsid w:val="00927127"/>
    <w:rsid w:val="009356DC"/>
    <w:rsid w:val="00936DD5"/>
    <w:rsid w:val="0094502F"/>
    <w:rsid w:val="00945304"/>
    <w:rsid w:val="00947EFB"/>
    <w:rsid w:val="00954564"/>
    <w:rsid w:val="00956AC1"/>
    <w:rsid w:val="00967690"/>
    <w:rsid w:val="00970DEF"/>
    <w:rsid w:val="00986F7A"/>
    <w:rsid w:val="00990D02"/>
    <w:rsid w:val="0099477F"/>
    <w:rsid w:val="009A2CC3"/>
    <w:rsid w:val="009A33F9"/>
    <w:rsid w:val="009A5076"/>
    <w:rsid w:val="009A60E0"/>
    <w:rsid w:val="009A67AE"/>
    <w:rsid w:val="009B007F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D0F9C"/>
    <w:rsid w:val="009D2FC2"/>
    <w:rsid w:val="009D43FD"/>
    <w:rsid w:val="009E0261"/>
    <w:rsid w:val="009E6825"/>
    <w:rsid w:val="009F4EFC"/>
    <w:rsid w:val="009F50B0"/>
    <w:rsid w:val="009F65E3"/>
    <w:rsid w:val="009F6A9E"/>
    <w:rsid w:val="009F7907"/>
    <w:rsid w:val="00A01425"/>
    <w:rsid w:val="00A06CFA"/>
    <w:rsid w:val="00A13009"/>
    <w:rsid w:val="00A13156"/>
    <w:rsid w:val="00A16B9B"/>
    <w:rsid w:val="00A2049D"/>
    <w:rsid w:val="00A26D37"/>
    <w:rsid w:val="00A33618"/>
    <w:rsid w:val="00A34809"/>
    <w:rsid w:val="00A36775"/>
    <w:rsid w:val="00A37F28"/>
    <w:rsid w:val="00A409E2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24"/>
    <w:rsid w:val="00A63983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52F0"/>
    <w:rsid w:val="00A95667"/>
    <w:rsid w:val="00AA14C7"/>
    <w:rsid w:val="00AA235A"/>
    <w:rsid w:val="00AA2B65"/>
    <w:rsid w:val="00AB29F5"/>
    <w:rsid w:val="00AB73A4"/>
    <w:rsid w:val="00AB76C3"/>
    <w:rsid w:val="00AB7C31"/>
    <w:rsid w:val="00AB7C3D"/>
    <w:rsid w:val="00AC05AC"/>
    <w:rsid w:val="00AC0EDD"/>
    <w:rsid w:val="00AC15F1"/>
    <w:rsid w:val="00AC2825"/>
    <w:rsid w:val="00AC5631"/>
    <w:rsid w:val="00AD33A4"/>
    <w:rsid w:val="00AD350D"/>
    <w:rsid w:val="00AD444C"/>
    <w:rsid w:val="00AE03A7"/>
    <w:rsid w:val="00AE4487"/>
    <w:rsid w:val="00AE5359"/>
    <w:rsid w:val="00AE646E"/>
    <w:rsid w:val="00AE68F0"/>
    <w:rsid w:val="00AF1E2B"/>
    <w:rsid w:val="00AF2DFA"/>
    <w:rsid w:val="00AF49DD"/>
    <w:rsid w:val="00AF4DC0"/>
    <w:rsid w:val="00B00990"/>
    <w:rsid w:val="00B0129D"/>
    <w:rsid w:val="00B01AAC"/>
    <w:rsid w:val="00B026FF"/>
    <w:rsid w:val="00B11337"/>
    <w:rsid w:val="00B1310F"/>
    <w:rsid w:val="00B1690E"/>
    <w:rsid w:val="00B200FB"/>
    <w:rsid w:val="00B305CE"/>
    <w:rsid w:val="00B32057"/>
    <w:rsid w:val="00B321D0"/>
    <w:rsid w:val="00B34D28"/>
    <w:rsid w:val="00B3790E"/>
    <w:rsid w:val="00B41ED2"/>
    <w:rsid w:val="00B44A40"/>
    <w:rsid w:val="00B46EEE"/>
    <w:rsid w:val="00B5031E"/>
    <w:rsid w:val="00B56148"/>
    <w:rsid w:val="00B63106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97B20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44A6"/>
    <w:rsid w:val="00BC570E"/>
    <w:rsid w:val="00BD5722"/>
    <w:rsid w:val="00BE1920"/>
    <w:rsid w:val="00BE1AEA"/>
    <w:rsid w:val="00BE2F08"/>
    <w:rsid w:val="00BE6096"/>
    <w:rsid w:val="00BF55A7"/>
    <w:rsid w:val="00BF5712"/>
    <w:rsid w:val="00BF5BD3"/>
    <w:rsid w:val="00BF7911"/>
    <w:rsid w:val="00C04760"/>
    <w:rsid w:val="00C11274"/>
    <w:rsid w:val="00C11CB5"/>
    <w:rsid w:val="00C1372E"/>
    <w:rsid w:val="00C1460D"/>
    <w:rsid w:val="00C15064"/>
    <w:rsid w:val="00C15AED"/>
    <w:rsid w:val="00C221D9"/>
    <w:rsid w:val="00C22FE9"/>
    <w:rsid w:val="00C23CFA"/>
    <w:rsid w:val="00C25F7A"/>
    <w:rsid w:val="00C327E0"/>
    <w:rsid w:val="00C35273"/>
    <w:rsid w:val="00C35A35"/>
    <w:rsid w:val="00C36139"/>
    <w:rsid w:val="00C37CB1"/>
    <w:rsid w:val="00C434E9"/>
    <w:rsid w:val="00C51537"/>
    <w:rsid w:val="00C55A47"/>
    <w:rsid w:val="00C56713"/>
    <w:rsid w:val="00C56B4F"/>
    <w:rsid w:val="00C60155"/>
    <w:rsid w:val="00C6391C"/>
    <w:rsid w:val="00C639EB"/>
    <w:rsid w:val="00C6687B"/>
    <w:rsid w:val="00C70F1E"/>
    <w:rsid w:val="00C75D8F"/>
    <w:rsid w:val="00C82408"/>
    <w:rsid w:val="00C8496F"/>
    <w:rsid w:val="00C84D78"/>
    <w:rsid w:val="00C86B27"/>
    <w:rsid w:val="00C871B9"/>
    <w:rsid w:val="00C9554C"/>
    <w:rsid w:val="00C96444"/>
    <w:rsid w:val="00C970A4"/>
    <w:rsid w:val="00CA533D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D7958"/>
    <w:rsid w:val="00CE0A7A"/>
    <w:rsid w:val="00CE2523"/>
    <w:rsid w:val="00CE36AF"/>
    <w:rsid w:val="00CF2831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17C8A"/>
    <w:rsid w:val="00D236FF"/>
    <w:rsid w:val="00D24DB8"/>
    <w:rsid w:val="00D25E65"/>
    <w:rsid w:val="00D27E6E"/>
    <w:rsid w:val="00D31566"/>
    <w:rsid w:val="00D3392D"/>
    <w:rsid w:val="00D34F3A"/>
    <w:rsid w:val="00D35EC8"/>
    <w:rsid w:val="00D373A0"/>
    <w:rsid w:val="00D40629"/>
    <w:rsid w:val="00D4095D"/>
    <w:rsid w:val="00D43AAD"/>
    <w:rsid w:val="00D45FE1"/>
    <w:rsid w:val="00D516F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E1E"/>
    <w:rsid w:val="00D81AF2"/>
    <w:rsid w:val="00D846AF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B7798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7B68"/>
    <w:rsid w:val="00E303F2"/>
    <w:rsid w:val="00E31CFB"/>
    <w:rsid w:val="00E32599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5A50"/>
    <w:rsid w:val="00ED0962"/>
    <w:rsid w:val="00ED2664"/>
    <w:rsid w:val="00ED347C"/>
    <w:rsid w:val="00ED3F39"/>
    <w:rsid w:val="00EE0CB5"/>
    <w:rsid w:val="00EE179A"/>
    <w:rsid w:val="00EE5AC2"/>
    <w:rsid w:val="00EE775A"/>
    <w:rsid w:val="00EE7913"/>
    <w:rsid w:val="00EE7DD4"/>
    <w:rsid w:val="00EF154E"/>
    <w:rsid w:val="00EF3106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14DEB"/>
    <w:rsid w:val="00F152DC"/>
    <w:rsid w:val="00F201E6"/>
    <w:rsid w:val="00F31FBC"/>
    <w:rsid w:val="00F3300E"/>
    <w:rsid w:val="00F45814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2658"/>
    <w:rsid w:val="00F93C4A"/>
    <w:rsid w:val="00F94197"/>
    <w:rsid w:val="00F96217"/>
    <w:rsid w:val="00FA2D38"/>
    <w:rsid w:val="00FA6124"/>
    <w:rsid w:val="00FA6EF2"/>
    <w:rsid w:val="00FB38F9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4210"/>
    <w:rsid w:val="00FE62B7"/>
    <w:rsid w:val="00FE6F7C"/>
    <w:rsid w:val="00FE77A1"/>
    <w:rsid w:val="00FF00B9"/>
    <w:rsid w:val="00FF23B4"/>
    <w:rsid w:val="00FF3012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BE510C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6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Małgorzata Gorzkiewicz</cp:lastModifiedBy>
  <cp:revision>2</cp:revision>
  <cp:lastPrinted>2022-06-03T11:24:00Z</cp:lastPrinted>
  <dcterms:created xsi:type="dcterms:W3CDTF">2024-03-25T07:58:00Z</dcterms:created>
  <dcterms:modified xsi:type="dcterms:W3CDTF">2024-05-08T06:32:00Z</dcterms:modified>
</cp:coreProperties>
</file>